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AA15" w14:textId="77777777" w:rsidR="00BF7587" w:rsidRPr="00BF7587" w:rsidRDefault="00BF7587">
      <w:pPr>
        <w:spacing w:before="29" w:line="480" w:lineRule="auto"/>
        <w:ind w:left="2599" w:right="2600" w:hanging="2"/>
        <w:jc w:val="center"/>
        <w:rPr>
          <w:rFonts w:asciiTheme="minorHAnsi" w:hAnsiTheme="minorHAnsi" w:cstheme="minorHAnsi"/>
          <w:b/>
          <w:bCs/>
          <w:spacing w:val="1"/>
          <w:sz w:val="22"/>
          <w:szCs w:val="22"/>
        </w:rPr>
      </w:pPr>
      <w:r w:rsidRPr="00BF7587">
        <w:rPr>
          <w:rFonts w:asciiTheme="minorHAnsi" w:hAnsiTheme="minorHAnsi" w:cstheme="minorHAnsi"/>
          <w:b/>
          <w:bCs/>
          <w:sz w:val="22"/>
          <w:szCs w:val="22"/>
        </w:rPr>
        <w:t>CUR</w:t>
      </w:r>
      <w:r w:rsidRPr="00BF7587">
        <w:rPr>
          <w:rFonts w:asciiTheme="minorHAnsi" w:hAnsiTheme="minorHAnsi" w:cstheme="minorHAnsi"/>
          <w:b/>
          <w:bCs/>
          <w:spacing w:val="3"/>
          <w:sz w:val="22"/>
          <w:szCs w:val="22"/>
        </w:rPr>
        <w:t>R</w:t>
      </w:r>
      <w:r w:rsidRPr="00BF7587">
        <w:rPr>
          <w:rFonts w:asciiTheme="minorHAnsi" w:hAnsiTheme="minorHAnsi" w:cstheme="minorHAnsi"/>
          <w:b/>
          <w:bCs/>
          <w:spacing w:val="-6"/>
          <w:sz w:val="22"/>
          <w:szCs w:val="22"/>
        </w:rPr>
        <w:t>I</w:t>
      </w:r>
      <w:r w:rsidRPr="00BF7587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BF7587">
        <w:rPr>
          <w:rFonts w:asciiTheme="minorHAnsi" w:hAnsiTheme="minorHAnsi" w:cstheme="minorHAnsi"/>
          <w:b/>
          <w:bCs/>
          <w:spacing w:val="2"/>
          <w:sz w:val="22"/>
          <w:szCs w:val="22"/>
        </w:rPr>
        <w:t>U</w:t>
      </w:r>
      <w:r w:rsidRPr="00BF7587">
        <w:rPr>
          <w:rFonts w:asciiTheme="minorHAnsi" w:hAnsiTheme="minorHAnsi" w:cstheme="minorHAnsi"/>
          <w:b/>
          <w:bCs/>
          <w:spacing w:val="-3"/>
          <w:sz w:val="22"/>
          <w:szCs w:val="22"/>
        </w:rPr>
        <w:t>L</w:t>
      </w:r>
      <w:r w:rsidRPr="00BF7587">
        <w:rPr>
          <w:rFonts w:asciiTheme="minorHAnsi" w:hAnsiTheme="minorHAnsi" w:cstheme="minorHAnsi"/>
          <w:b/>
          <w:bCs/>
          <w:sz w:val="22"/>
          <w:szCs w:val="22"/>
        </w:rPr>
        <w:t xml:space="preserve">UM </w:t>
      </w:r>
      <w:r w:rsidRPr="00BF7587">
        <w:rPr>
          <w:rFonts w:asciiTheme="minorHAnsi" w:hAnsiTheme="minorHAnsi" w:cstheme="minorHAnsi"/>
          <w:b/>
          <w:bCs/>
          <w:spacing w:val="1"/>
          <w:sz w:val="22"/>
          <w:szCs w:val="22"/>
        </w:rPr>
        <w:t>V</w:t>
      </w:r>
      <w:r w:rsidRPr="00BF7587">
        <w:rPr>
          <w:rFonts w:asciiTheme="minorHAnsi" w:hAnsiTheme="minorHAnsi" w:cstheme="minorHAnsi"/>
          <w:b/>
          <w:bCs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b/>
          <w:bCs/>
          <w:spacing w:val="2"/>
          <w:sz w:val="22"/>
          <w:szCs w:val="22"/>
        </w:rPr>
        <w:t>T</w:t>
      </w:r>
      <w:r w:rsidRPr="00BF7587">
        <w:rPr>
          <w:rFonts w:asciiTheme="minorHAnsi" w:hAnsiTheme="minorHAnsi" w:cstheme="minorHAnsi"/>
          <w:b/>
          <w:bCs/>
          <w:sz w:val="22"/>
          <w:szCs w:val="22"/>
        </w:rPr>
        <w:t xml:space="preserve">AE </w:t>
      </w:r>
    </w:p>
    <w:p w14:paraId="2BEBB425" w14:textId="5225B41D" w:rsidR="008D1CB8" w:rsidRPr="00BF7587" w:rsidRDefault="00BF7587">
      <w:pPr>
        <w:spacing w:before="29" w:line="480" w:lineRule="auto"/>
        <w:ind w:left="2599" w:right="2600" w:hanging="2"/>
        <w:jc w:val="center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="Calibri" w:hAnsi="Calibri" w:cs="Calibri"/>
          <w:sz w:val="22"/>
          <w:szCs w:val="22"/>
        </w:rPr>
        <w:t>Aidan Rios</w:t>
      </w:r>
    </w:p>
    <w:p w14:paraId="0C6AC2B1" w14:textId="77777777" w:rsidR="008D1CB8" w:rsidRPr="00BF7587" w:rsidRDefault="00BF7587">
      <w:pPr>
        <w:spacing w:before="10"/>
        <w:ind w:left="2780" w:right="2664"/>
        <w:jc w:val="center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ro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F7587">
        <w:rPr>
          <w:rFonts w:asciiTheme="minorHAnsi" w:hAnsiTheme="minorHAnsi" w:cstheme="minorHAnsi"/>
          <w:sz w:val="22"/>
          <w:szCs w:val="22"/>
        </w:rPr>
        <w:t>ssor of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</w:p>
    <w:p w14:paraId="76BBAC35" w14:textId="77777777" w:rsidR="008D1CB8" w:rsidRPr="00BF7587" w:rsidRDefault="00BF7587">
      <w:pPr>
        <w:ind w:left="2272" w:right="2271"/>
        <w:jc w:val="center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>d:D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 xml:space="preserve">t of  </w:t>
      </w:r>
      <w:r w:rsidRPr="00BF758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Cl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</w:p>
    <w:p w14:paraId="18CA5808" w14:textId="77777777" w:rsidR="008D1CB8" w:rsidRPr="00BF7587" w:rsidRDefault="00BF7587">
      <w:pPr>
        <w:ind w:left="1062" w:right="1063"/>
        <w:jc w:val="center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Medi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hool, Unive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7587">
        <w:rPr>
          <w:rFonts w:asciiTheme="minorHAnsi" w:hAnsiTheme="minorHAnsi" w:cstheme="minorHAnsi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of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Al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ndro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7587">
        <w:rPr>
          <w:rFonts w:asciiTheme="minorHAnsi" w:hAnsiTheme="minorHAnsi" w:cstheme="minorHAnsi"/>
          <w:sz w:val="22"/>
          <w:szCs w:val="22"/>
        </w:rPr>
        <w:t>pol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s, GREECE</w:t>
      </w:r>
    </w:p>
    <w:p w14:paraId="259FD83D" w14:textId="77777777" w:rsidR="008D1CB8" w:rsidRPr="00BF7587" w:rsidRDefault="008D1CB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03771E2" w14:textId="77777777" w:rsidR="008D1CB8" w:rsidRPr="00BF7587" w:rsidRDefault="008D1CB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896C8" w14:textId="77777777" w:rsidR="008D1CB8" w:rsidRPr="00BF7587" w:rsidRDefault="008D1CB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5D72E3" w14:textId="77777777" w:rsidR="008D1CB8" w:rsidRPr="00BF7587" w:rsidRDefault="00BF7587">
      <w:pPr>
        <w:ind w:left="1920" w:right="2693" w:hanging="180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fi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Add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re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ss: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Univ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rsi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Hospit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of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7587">
        <w:rPr>
          <w:rFonts w:asciiTheme="minorHAnsi" w:hAnsiTheme="minorHAnsi" w:cstheme="minorHAnsi"/>
          <w:sz w:val="22"/>
          <w:szCs w:val="22"/>
        </w:rPr>
        <w:t>roup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 xml:space="preserve">s, 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 xml:space="preserve">t of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 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, 68100, Al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oupol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s GREECE</w:t>
      </w:r>
    </w:p>
    <w:p w14:paraId="380D5CD6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AF4692" w14:textId="77777777" w:rsidR="008D1CB8" w:rsidRPr="00BF7587" w:rsidRDefault="00BF7587">
      <w:pPr>
        <w:ind w:left="19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hone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:    </w:t>
      </w:r>
      <w:r w:rsidRPr="00BF7587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BF7587">
        <w:rPr>
          <w:rFonts w:asciiTheme="minorHAnsi" w:hAnsiTheme="minorHAnsi" w:cstheme="minorHAnsi"/>
          <w:sz w:val="22"/>
          <w:szCs w:val="22"/>
        </w:rPr>
        <w:t>30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7587">
        <w:rPr>
          <w:rFonts w:asciiTheme="minorHAnsi" w:hAnsiTheme="minorHAnsi" w:cstheme="minorHAnsi"/>
          <w:sz w:val="22"/>
          <w:szCs w:val="22"/>
        </w:rPr>
        <w:t>25510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7587">
        <w:rPr>
          <w:rFonts w:asciiTheme="minorHAnsi" w:hAnsiTheme="minorHAnsi" w:cstheme="minorHAnsi"/>
          <w:sz w:val="22"/>
          <w:szCs w:val="22"/>
        </w:rPr>
        <w:t>74053</w:t>
      </w:r>
    </w:p>
    <w:p w14:paraId="26333E29" w14:textId="77777777" w:rsidR="008D1CB8" w:rsidRPr="00BF7587" w:rsidRDefault="00BF7587">
      <w:pPr>
        <w:ind w:left="19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F7587">
        <w:rPr>
          <w:rFonts w:asciiTheme="minorHAnsi" w:hAnsiTheme="minorHAnsi" w:cstheme="minorHAnsi"/>
          <w:sz w:val="22"/>
          <w:szCs w:val="22"/>
        </w:rPr>
        <w:t xml:space="preserve">x   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:    </w:t>
      </w:r>
      <w:r w:rsidRPr="00BF7587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BF7587">
        <w:rPr>
          <w:rFonts w:asciiTheme="minorHAnsi" w:hAnsiTheme="minorHAnsi" w:cstheme="minorHAnsi"/>
          <w:sz w:val="22"/>
          <w:szCs w:val="22"/>
        </w:rPr>
        <w:t>30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7587">
        <w:rPr>
          <w:rFonts w:asciiTheme="minorHAnsi" w:hAnsiTheme="minorHAnsi" w:cstheme="minorHAnsi"/>
          <w:sz w:val="22"/>
          <w:szCs w:val="22"/>
        </w:rPr>
        <w:t>25510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7587">
        <w:rPr>
          <w:rFonts w:asciiTheme="minorHAnsi" w:hAnsiTheme="minorHAnsi" w:cstheme="minorHAnsi"/>
          <w:sz w:val="22"/>
          <w:szCs w:val="22"/>
        </w:rPr>
        <w:t>74093</w:t>
      </w:r>
    </w:p>
    <w:p w14:paraId="16E46CC2" w14:textId="77777777" w:rsidR="008D1CB8" w:rsidRPr="00BF7587" w:rsidRDefault="00BF7587">
      <w:pPr>
        <w:spacing w:line="260" w:lineRule="exact"/>
        <w:ind w:left="19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position w:val="-1"/>
          <w:sz w:val="22"/>
          <w:szCs w:val="22"/>
        </w:rPr>
        <w:t xml:space="preserve">-mail :      </w:t>
      </w:r>
      <w:hyperlink r:id="rId5">
        <w:r w:rsidRPr="00BF7587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skak</w:t>
        </w:r>
        <w:r w:rsidRPr="00BF7587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o</w:t>
        </w:r>
        <w:r w:rsidRPr="00BF7587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l@h</w:t>
        </w:r>
        <w:r w:rsidRPr="00BF7587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e</w:t>
        </w:r>
        <w:r w:rsidRPr="00BF7587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r.</w:t>
        </w:r>
        <w:r w:rsidRPr="00BF7587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f</w:t>
        </w:r>
        <w:r w:rsidRPr="00BF7587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color="0000FF"/>
          </w:rPr>
          <w:t>o</w:t>
        </w:r>
        <w:r w:rsidRPr="00BF7587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rthn</w:t>
        </w:r>
        <w:r w:rsidRPr="00BF7587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e</w:t>
        </w:r>
        <w:r w:rsidRPr="00BF7587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t.gr</w:t>
        </w:r>
      </w:hyperlink>
    </w:p>
    <w:p w14:paraId="542D1B5A" w14:textId="77777777" w:rsidR="008D1CB8" w:rsidRPr="00BF7587" w:rsidRDefault="008D1CB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17F3378" w14:textId="77777777" w:rsidR="008D1CB8" w:rsidRPr="00BF7587" w:rsidRDefault="00BF758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2.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Edu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on:</w:t>
      </w:r>
      <w:r w:rsidRPr="00BF7587">
        <w:rPr>
          <w:rFonts w:asciiTheme="minorHAnsi" w:hAnsiTheme="minorHAnsi" w:cstheme="minorHAnsi"/>
          <w:sz w:val="22"/>
          <w:szCs w:val="22"/>
        </w:rPr>
        <w:t xml:space="preserve">       </w:t>
      </w:r>
      <w:r w:rsidRPr="00BF758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09/75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-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09/82: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M.D.</w:t>
      </w:r>
    </w:p>
    <w:p w14:paraId="67E67262" w14:textId="77777777" w:rsidR="008D1CB8" w:rsidRPr="00BF7587" w:rsidRDefault="00BF7587">
      <w:pPr>
        <w:ind w:left="1920" w:right="3214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K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podistrian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Univ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rsi</w:t>
      </w:r>
      <w:r w:rsidRPr="00BF758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of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Ath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ns, Medi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hool</w:t>
      </w:r>
    </w:p>
    <w:p w14:paraId="0EBF1A1B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5944FD" w14:textId="77777777" w:rsidR="008D1CB8" w:rsidRPr="00BF7587" w:rsidRDefault="00BF758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3. 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ost</w:t>
      </w:r>
      <w:r w:rsidRPr="00BF7587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BF7587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du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spacing w:val="3"/>
          <w:position w:val="-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ra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in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F7587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g 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nd 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Fe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l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owship Appoin</w:t>
      </w:r>
      <w:r w:rsidRPr="00BF7587">
        <w:rPr>
          <w:rFonts w:asciiTheme="minorHAnsi" w:hAnsiTheme="minorHAnsi" w:cstheme="minorHAnsi"/>
          <w:spacing w:val="3"/>
          <w:position w:val="-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ments.</w:t>
      </w:r>
    </w:p>
    <w:p w14:paraId="7FB88D2D" w14:textId="77777777" w:rsidR="008D1CB8" w:rsidRPr="00BF7587" w:rsidRDefault="008D1CB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60CED6F" w14:textId="77777777" w:rsidR="008D1CB8" w:rsidRPr="00BF7587" w:rsidRDefault="00BF758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1982 – 1983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Obli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to</w:t>
      </w:r>
      <w:r w:rsidRPr="00BF758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rvi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s a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7587">
        <w:rPr>
          <w:rFonts w:asciiTheme="minorHAnsi" w:hAnsiTheme="minorHAnsi" w:cstheme="minorHAnsi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tor</w:t>
      </w:r>
    </w:p>
    <w:p w14:paraId="18FD9F5B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1984 – 1986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Obli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to</w:t>
      </w:r>
      <w:r w:rsidRPr="00BF758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BF7587">
        <w:rPr>
          <w:rFonts w:asciiTheme="minorHAnsi" w:hAnsiTheme="minorHAnsi" w:cstheme="minorHAnsi"/>
          <w:sz w:val="22"/>
          <w:szCs w:val="22"/>
        </w:rPr>
        <w:t>rvi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s a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Do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tor in a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G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F7587">
        <w:rPr>
          <w:rFonts w:asciiTheme="minorHAnsi" w:hAnsiTheme="minorHAnsi" w:cstheme="minorHAnsi"/>
          <w:sz w:val="22"/>
          <w:szCs w:val="22"/>
        </w:rPr>
        <w:t>k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BF7587">
        <w:rPr>
          <w:rFonts w:asciiTheme="minorHAnsi" w:hAnsiTheme="minorHAnsi" w:cstheme="minorHAnsi"/>
          <w:sz w:val="22"/>
          <w:szCs w:val="22"/>
        </w:rPr>
        <w:t>.</w:t>
      </w:r>
    </w:p>
    <w:p w14:paraId="54D72C57" w14:textId="77777777" w:rsidR="008D1CB8" w:rsidRPr="00BF7587" w:rsidRDefault="00BF7587">
      <w:pPr>
        <w:ind w:left="1920" w:right="3391" w:hanging="180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1986 – </w:t>
      </w:r>
      <w:r w:rsidRPr="00BF7587">
        <w:rPr>
          <w:rFonts w:asciiTheme="minorHAnsi" w:hAnsiTheme="minorHAnsi" w:cstheme="minorHAnsi"/>
          <w:sz w:val="22"/>
          <w:szCs w:val="22"/>
        </w:rPr>
        <w:t xml:space="preserve">1987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rnship in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7587">
        <w:rPr>
          <w:rFonts w:asciiTheme="minorHAnsi" w:hAnsiTheme="minorHAnsi" w:cstheme="minorHAnsi"/>
          <w:sz w:val="22"/>
          <w:szCs w:val="22"/>
        </w:rPr>
        <w:t>, Met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s Memo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ial Hospit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Unit,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ir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 xml:space="preserve">s,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REECE</w:t>
      </w:r>
    </w:p>
    <w:p w14:paraId="5DCCEDFB" w14:textId="77777777" w:rsidR="008D1CB8" w:rsidRPr="00BF7587" w:rsidRDefault="00BF7587">
      <w:pPr>
        <w:ind w:left="1920" w:right="3166" w:hanging="180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1987 – 1991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rnship in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dicin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, 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nion Hospital,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ir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>s, GREECE</w:t>
      </w:r>
    </w:p>
    <w:p w14:paraId="19D29100" w14:textId="77777777" w:rsidR="008D1CB8" w:rsidRPr="00BF7587" w:rsidRDefault="00BF7587">
      <w:pPr>
        <w:ind w:left="1920" w:right="3365" w:hanging="180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1991 – 1995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Univ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rsi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of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Cr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te, 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>t of C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7587">
        <w:rPr>
          <w:rFonts w:asciiTheme="minorHAnsi" w:hAnsiTheme="minorHAnsi" w:cstheme="minorHAnsi"/>
          <w:sz w:val="22"/>
          <w:szCs w:val="22"/>
        </w:rPr>
        <w:t>in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 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kl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on, Cr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te,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GRE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CE</w:t>
      </w:r>
    </w:p>
    <w:p w14:paraId="3E11662C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1995 – 1996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7587">
        <w:rPr>
          <w:rFonts w:asciiTheme="minorHAnsi" w:hAnsiTheme="minorHAnsi" w:cstheme="minorHAnsi"/>
          <w:sz w:val="22"/>
          <w:szCs w:val="22"/>
        </w:rPr>
        <w:t>ow</w:t>
      </w:r>
    </w:p>
    <w:p w14:paraId="3C89702A" w14:textId="77777777" w:rsidR="008D1CB8" w:rsidRPr="00BF7587" w:rsidRDefault="00BF7587">
      <w:pPr>
        <w:ind w:left="1920" w:right="3329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>t of  Cellu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ien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7587">
        <w:rPr>
          <w:rFonts w:asciiTheme="minorHAnsi" w:hAnsiTheme="minorHAnsi" w:cstheme="minorHAnsi"/>
          <w:sz w:val="22"/>
          <w:szCs w:val="22"/>
        </w:rPr>
        <w:t>s, Univ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rsi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 xml:space="preserve">f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z w:val="22"/>
          <w:szCs w:val="22"/>
        </w:rPr>
        <w:t>fo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d, U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BF7587">
        <w:rPr>
          <w:rFonts w:asciiTheme="minorHAnsi" w:hAnsiTheme="minorHAnsi" w:cstheme="minorHAnsi"/>
          <w:sz w:val="22"/>
          <w:szCs w:val="22"/>
        </w:rPr>
        <w:t>K.</w:t>
      </w:r>
    </w:p>
    <w:p w14:paraId="7FA0CE5A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1996 – 2002 :      </w:t>
      </w:r>
      <w:r w:rsidRPr="00BF758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nior Consul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nt</w:t>
      </w:r>
    </w:p>
    <w:p w14:paraId="57193D64" w14:textId="77777777" w:rsidR="008D1CB8" w:rsidRPr="00BF7587" w:rsidRDefault="00BF7587">
      <w:pPr>
        <w:ind w:left="19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Univ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rsi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f Cr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te,</w:t>
      </w:r>
    </w:p>
    <w:p w14:paraId="7E551857" w14:textId="77777777" w:rsidR="008D1CB8" w:rsidRPr="00BF7587" w:rsidRDefault="00BF7587">
      <w:pPr>
        <w:ind w:left="1920" w:right="3310"/>
        <w:rPr>
          <w:rFonts w:asciiTheme="minorHAnsi" w:hAnsiTheme="minorHAnsi" w:cstheme="minorHAnsi"/>
          <w:sz w:val="22"/>
          <w:szCs w:val="22"/>
        </w:rPr>
        <w:sectPr w:rsidR="008D1CB8" w:rsidRPr="00BF7587">
          <w:pgSz w:w="11920" w:h="16840"/>
          <w:pgMar w:top="1560" w:right="1680" w:bottom="280" w:left="1680" w:header="720" w:footer="720" w:gutter="0"/>
          <w:cols w:space="720"/>
        </w:sectPr>
      </w:pP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>t of C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7587">
        <w:rPr>
          <w:rFonts w:asciiTheme="minorHAnsi" w:hAnsiTheme="minorHAnsi" w:cstheme="minorHAnsi"/>
          <w:sz w:val="22"/>
          <w:szCs w:val="22"/>
        </w:rPr>
        <w:t>in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7587">
        <w:rPr>
          <w:rFonts w:asciiTheme="minorHAnsi" w:hAnsiTheme="minorHAnsi" w:cstheme="minorHAnsi"/>
          <w:sz w:val="22"/>
          <w:szCs w:val="22"/>
        </w:rPr>
        <w:t>, 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kl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on, Cr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te,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GRE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CE</w:t>
      </w:r>
    </w:p>
    <w:p w14:paraId="2193BAD7" w14:textId="77777777" w:rsidR="008D1CB8" w:rsidRPr="00BF7587" w:rsidRDefault="00BF7587">
      <w:pPr>
        <w:spacing w:before="73"/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lastRenderedPageBreak/>
        <w:t>2002 – Cu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 xml:space="preserve">nt :  </w:t>
      </w:r>
      <w:r w:rsidRPr="00BF7587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Associate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ro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F7587">
        <w:rPr>
          <w:rFonts w:asciiTheme="minorHAnsi" w:hAnsiTheme="minorHAnsi" w:cstheme="minorHAnsi"/>
          <w:sz w:val="22"/>
          <w:szCs w:val="22"/>
        </w:rPr>
        <w:t>ss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</w:p>
    <w:p w14:paraId="3B73A00C" w14:textId="77777777" w:rsidR="008D1CB8" w:rsidRPr="00BF7587" w:rsidRDefault="00BF7587">
      <w:pPr>
        <w:ind w:left="1920" w:right="3465"/>
        <w:jc w:val="both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moc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us Unive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si</w:t>
      </w:r>
      <w:r w:rsidRPr="00BF758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of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Th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e 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rtme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7587">
        <w:rPr>
          <w:rFonts w:asciiTheme="minorHAnsi" w:hAnsiTheme="minorHAnsi" w:cstheme="minorHAnsi"/>
          <w:sz w:val="22"/>
          <w:szCs w:val="22"/>
        </w:rPr>
        <w:t>t of C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7587">
        <w:rPr>
          <w:rFonts w:asciiTheme="minorHAnsi" w:hAnsiTheme="minorHAnsi" w:cstheme="minorHAnsi"/>
          <w:sz w:val="22"/>
          <w:szCs w:val="22"/>
        </w:rPr>
        <w:t>in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 Al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ndro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7587">
        <w:rPr>
          <w:rFonts w:asciiTheme="minorHAnsi" w:hAnsiTheme="minorHAnsi" w:cstheme="minorHAnsi"/>
          <w:sz w:val="22"/>
          <w:szCs w:val="22"/>
        </w:rPr>
        <w:t>pol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s, GREECE</w:t>
      </w:r>
    </w:p>
    <w:p w14:paraId="5DCFD34F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EA6D92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4.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ial</w:t>
      </w:r>
      <w:r w:rsidRPr="00BF7587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BF7587">
        <w:rPr>
          <w:rFonts w:asciiTheme="minorHAnsi" w:hAnsiTheme="minorHAnsi" w:cstheme="minorHAnsi"/>
          <w:spacing w:val="-3"/>
          <w:sz w:val="22"/>
          <w:szCs w:val="22"/>
          <w:u w:color="000000"/>
        </w:rPr>
        <w:t xml:space="preserve"> </w:t>
      </w:r>
      <w:r w:rsidRPr="00BF7587">
        <w:rPr>
          <w:rFonts w:asciiTheme="minorHAnsi" w:hAnsiTheme="minorHAnsi" w:cstheme="minorHAnsi"/>
          <w:spacing w:val="-2"/>
          <w:sz w:val="22"/>
          <w:szCs w:val="22"/>
          <w:u w:color="000000"/>
        </w:rPr>
        <w:t>B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rd</w:t>
      </w:r>
    </w:p>
    <w:p w14:paraId="247A34C9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7587">
        <w:rPr>
          <w:rFonts w:asciiTheme="minorHAnsi" w:hAnsiTheme="minorHAnsi" w:cstheme="minorHAnsi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rds C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rtifi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BF758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ss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te</w:t>
      </w:r>
    </w:p>
    <w:p w14:paraId="7F47C614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BF7587">
        <w:rPr>
          <w:rFonts w:asciiTheme="minorHAnsi" w:hAnsiTheme="minorHAnsi" w:cstheme="minorHAnsi"/>
          <w:sz w:val="22"/>
          <w:szCs w:val="22"/>
        </w:rPr>
        <w:t>k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7587">
        <w:rPr>
          <w:rFonts w:asciiTheme="minorHAnsi" w:hAnsiTheme="minorHAnsi" w:cstheme="minorHAnsi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rd of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Medi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 xml:space="preserve">ine:                  </w:t>
      </w:r>
      <w:r w:rsidRPr="00BF758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7/1991</w:t>
      </w:r>
    </w:p>
    <w:p w14:paraId="7F86DCE8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BF7587">
        <w:rPr>
          <w:rFonts w:asciiTheme="minorHAnsi" w:hAnsiTheme="minorHAnsi" w:cstheme="minorHAnsi"/>
          <w:sz w:val="22"/>
          <w:szCs w:val="22"/>
        </w:rPr>
        <w:t>k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7587">
        <w:rPr>
          <w:rFonts w:asciiTheme="minorHAnsi" w:hAnsiTheme="minorHAnsi" w:cstheme="minorHAnsi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rd of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Me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7587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BF758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6/1997</w:t>
      </w:r>
    </w:p>
    <w:p w14:paraId="73D5A2FE" w14:textId="77777777" w:rsidR="008D1CB8" w:rsidRPr="00BF7587" w:rsidRDefault="008D1CB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5DAEE12" w14:textId="77777777" w:rsidR="008D1CB8" w:rsidRPr="00BF7587" w:rsidRDefault="008D1CB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EC15DD" w14:textId="77777777" w:rsidR="008D1CB8" w:rsidRPr="00BF7587" w:rsidRDefault="008D1CB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0F7348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5.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 xml:space="preserve">hD 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si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61C6939B" w14:textId="77777777" w:rsidR="008D1CB8" w:rsidRPr="00BF7587" w:rsidRDefault="00BF7587">
      <w:pPr>
        <w:ind w:left="1920" w:right="2695" w:hanging="180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2/2003:                </w:t>
      </w:r>
      <w:r w:rsidRPr="00BF7587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The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BF7587">
        <w:rPr>
          <w:rFonts w:asciiTheme="minorHAnsi" w:hAnsiTheme="minorHAnsi" w:cstheme="minorHAnsi"/>
          <w:sz w:val="22"/>
          <w:szCs w:val="22"/>
        </w:rPr>
        <w:t>ole of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7587">
        <w:rPr>
          <w:rFonts w:asciiTheme="minorHAnsi" w:hAnsiTheme="minorHAnsi" w:cstheme="minorHAnsi"/>
          <w:sz w:val="22"/>
          <w:szCs w:val="22"/>
        </w:rPr>
        <w:t>ibron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 xml:space="preserve">n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nd Ma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rophag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 xml:space="preserve">s in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he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tho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sis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of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the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oscl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rosis</w:t>
      </w:r>
    </w:p>
    <w:p w14:paraId="1A19844B" w14:textId="77777777" w:rsidR="008D1CB8" w:rsidRPr="00BF7587" w:rsidRDefault="008D1CB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FF4E2B2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6.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Memb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 xml:space="preserve">rship in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BF7587">
        <w:rPr>
          <w:rFonts w:asciiTheme="minorHAnsi" w:hAnsiTheme="minorHAnsi" w:cstheme="minorHAnsi"/>
          <w:spacing w:val="2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 xml:space="preserve">sional 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nd Hono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spacing w:val="4"/>
          <w:sz w:val="22"/>
          <w:szCs w:val="22"/>
          <w:u w:color="000000"/>
        </w:rPr>
        <w:t>r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ieties.</w:t>
      </w:r>
    </w:p>
    <w:p w14:paraId="50A9C25F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-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Am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ri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n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ie</w:t>
      </w:r>
      <w:r w:rsidRPr="00BF758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of Cl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F7587">
        <w:rPr>
          <w:rFonts w:asciiTheme="minorHAnsi" w:hAnsiTheme="minorHAnsi" w:cstheme="minorHAnsi"/>
          <w:sz w:val="22"/>
          <w:szCs w:val="22"/>
        </w:rPr>
        <w:t>AS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O)</w:t>
      </w:r>
    </w:p>
    <w:p w14:paraId="1B928C15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-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Eu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op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 xml:space="preserve">n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ie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 xml:space="preserve">f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7587">
        <w:rPr>
          <w:rFonts w:asciiTheme="minorHAnsi" w:hAnsiTheme="minorHAnsi" w:cstheme="minorHAnsi"/>
          <w:sz w:val="22"/>
          <w:szCs w:val="22"/>
        </w:rPr>
        <w:t>ES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7587">
        <w:rPr>
          <w:rFonts w:asciiTheme="minorHAnsi" w:hAnsiTheme="minorHAnsi" w:cstheme="minorHAnsi"/>
          <w:sz w:val="22"/>
          <w:szCs w:val="22"/>
        </w:rPr>
        <w:t>O)</w:t>
      </w:r>
    </w:p>
    <w:p w14:paraId="6014C5BD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-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nic Soci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of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F7587">
        <w:rPr>
          <w:rFonts w:asciiTheme="minorHAnsi" w:hAnsiTheme="minorHAnsi" w:cstheme="minorHAnsi"/>
          <w:sz w:val="22"/>
          <w:szCs w:val="22"/>
        </w:rPr>
        <w:t>HESM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7587">
        <w:rPr>
          <w:rFonts w:asciiTheme="minorHAnsi" w:hAnsiTheme="minorHAnsi" w:cstheme="minorHAnsi"/>
          <w:sz w:val="22"/>
          <w:szCs w:val="22"/>
        </w:rPr>
        <w:t>)</w:t>
      </w:r>
    </w:p>
    <w:p w14:paraId="17F2C1C6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0081CD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7.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Man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u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 xml:space="preserve">ript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vie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w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 xml:space="preserve">r 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f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49806A24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1. Eu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op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7587">
        <w:rPr>
          <w:rFonts w:asciiTheme="minorHAnsi" w:hAnsiTheme="minorHAnsi" w:cstheme="minorHAnsi"/>
          <w:sz w:val="22"/>
          <w:szCs w:val="22"/>
        </w:rPr>
        <w:t xml:space="preserve">n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7587">
        <w:rPr>
          <w:rFonts w:asciiTheme="minorHAnsi" w:hAnsiTheme="minorHAnsi" w:cstheme="minorHAnsi"/>
          <w:sz w:val="22"/>
          <w:szCs w:val="22"/>
        </w:rPr>
        <w:t>ourn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of 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</w:p>
    <w:p w14:paraId="5E74CAA8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2. Antic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 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</w:p>
    <w:p w14:paraId="418F783B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3. 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olo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F7587">
        <w:rPr>
          <w:rFonts w:asciiTheme="minorHAnsi" w:hAnsiTheme="minorHAnsi" w:cstheme="minorHAnsi"/>
          <w:sz w:val="22"/>
          <w:szCs w:val="22"/>
        </w:rPr>
        <w:t>y</w:t>
      </w:r>
      <w:r w:rsidRPr="00BF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s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</w:p>
    <w:p w14:paraId="38044A2C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9E528D" w14:textId="77777777" w:rsidR="008D1CB8" w:rsidRPr="00BF7587" w:rsidRDefault="00BF758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position w:val="-1"/>
          <w:sz w:val="22"/>
          <w:szCs w:val="22"/>
        </w:rPr>
        <w:t xml:space="preserve">8. 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ientific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ubl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F7587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F7587">
        <w:rPr>
          <w:rFonts w:asciiTheme="minorHAnsi" w:hAnsiTheme="minorHAnsi" w:cstheme="minorHAnsi"/>
          <w:position w:val="-1"/>
          <w:sz w:val="22"/>
          <w:szCs w:val="22"/>
          <w:u w:color="000000"/>
        </w:rPr>
        <w:t>ons</w:t>
      </w:r>
    </w:p>
    <w:p w14:paraId="2FD1B986" w14:textId="77777777" w:rsidR="008D1CB8" w:rsidRPr="00BF7587" w:rsidRDefault="00BF7587">
      <w:pPr>
        <w:spacing w:line="280" w:lineRule="exact"/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Mo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than 150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7587">
        <w:rPr>
          <w:rFonts w:asciiTheme="minorHAnsi" w:hAnsiTheme="minorHAnsi" w:cstheme="minorHAnsi"/>
          <w:sz w:val="22"/>
          <w:szCs w:val="22"/>
        </w:rPr>
        <w:t>ubl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ons (PubM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d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F7587">
        <w:rPr>
          <w:rFonts w:asciiTheme="minorHAnsi" w:hAnsiTheme="minorHAnsi" w:cstheme="minorHAnsi"/>
          <w:sz w:val="22"/>
          <w:szCs w:val="22"/>
        </w:rPr>
        <w:t xml:space="preserve">.As 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F7587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BF7587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uthor in 35.</w:t>
      </w:r>
    </w:p>
    <w:p w14:paraId="1BC71C67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996346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9.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Abstr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ac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ts</w:t>
      </w:r>
    </w:p>
    <w:p w14:paraId="578255AF" w14:textId="77777777" w:rsidR="008D1CB8" w:rsidRPr="00BF7587" w:rsidRDefault="00BF7587">
      <w:pPr>
        <w:ind w:left="66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>Contribution wi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h more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F7587">
        <w:rPr>
          <w:rFonts w:asciiTheme="minorHAnsi" w:hAnsiTheme="minorHAnsi" w:cstheme="minorHAnsi"/>
          <w:sz w:val="22"/>
          <w:szCs w:val="22"/>
        </w:rPr>
        <w:t>h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n 200 Abstr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F7587">
        <w:rPr>
          <w:rFonts w:asciiTheme="minorHAnsi" w:hAnsiTheme="minorHAnsi" w:cstheme="minorHAnsi"/>
          <w:sz w:val="22"/>
          <w:szCs w:val="22"/>
        </w:rPr>
        <w:t xml:space="preserve">ts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sses.</w:t>
      </w:r>
    </w:p>
    <w:p w14:paraId="3E1E11EF" w14:textId="77777777" w:rsidR="008D1CB8" w:rsidRPr="00BF7587" w:rsidRDefault="008D1CB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A2E53A" w14:textId="77777777" w:rsidR="008D1CB8" w:rsidRPr="00BF7587" w:rsidRDefault="00BF7587">
      <w:pPr>
        <w:ind w:left="120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t xml:space="preserve">10. 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Ci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F7587">
        <w:rPr>
          <w:rFonts w:asciiTheme="minorHAnsi" w:hAnsiTheme="minorHAnsi" w:cstheme="minorHAnsi"/>
          <w:sz w:val="22"/>
          <w:szCs w:val="22"/>
          <w:u w:color="000000"/>
        </w:rPr>
        <w:t>ons</w:t>
      </w:r>
    </w:p>
    <w:p w14:paraId="5E40AF05" w14:textId="77777777" w:rsidR="008D1CB8" w:rsidRPr="00BF7587" w:rsidRDefault="00BF7587">
      <w:pPr>
        <w:spacing w:line="480" w:lineRule="auto"/>
        <w:ind w:left="660" w:right="1161"/>
        <w:rPr>
          <w:rFonts w:asciiTheme="minorHAnsi" w:hAnsiTheme="minorHAnsi" w:cstheme="minorHAnsi"/>
          <w:sz w:val="22"/>
          <w:szCs w:val="22"/>
        </w:rPr>
      </w:pPr>
      <w:r w:rsidRPr="00BF7587">
        <w:rPr>
          <w:rFonts w:asciiTheme="minorHAnsi" w:hAnsiTheme="minorHAnsi" w:cstheme="minorHAnsi"/>
          <w:sz w:val="22"/>
          <w:szCs w:val="22"/>
        </w:rPr>
        <w:pict w14:anchorId="7287418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1.35pt;margin-top:41.5pt;width:400.05pt;height:114.9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72"/>
                    <w:gridCol w:w="2336"/>
                    <w:gridCol w:w="2677"/>
                  </w:tblGrid>
                  <w:tr w:rsidR="008D1CB8" w14:paraId="163AE7B7" w14:textId="77777777">
                    <w:trPr>
                      <w:trHeight w:hRule="exact" w:val="562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EAF69F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Ty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Cl</w:t>
                        </w:r>
                        <w:r>
                          <w:rPr>
                            <w:b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ical T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ial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040C59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Role    </w:t>
                        </w:r>
                        <w:r>
                          <w:rPr>
                            <w:b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ith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n    </w:t>
                        </w:r>
                        <w:r>
                          <w:rPr>
                            <w:b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  <w:p w14:paraId="745AA352" w14:textId="77777777" w:rsidR="008D1CB8" w:rsidRDefault="00BF7587">
                        <w:pPr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ial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387DB2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 of</w:t>
                        </w:r>
                        <w:r>
                          <w:rPr>
                            <w:b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volve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 w:rsidR="008D1CB8" w14:paraId="141A1F83" w14:textId="77777777">
                    <w:trPr>
                      <w:trHeight w:hRule="exact" w:val="286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D806FC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Color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tal,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90D188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C31C1B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2005 –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nt</w:t>
                        </w:r>
                      </w:p>
                    </w:tc>
                  </w:tr>
                  <w:tr w:rsidR="008D1CB8" w14:paraId="68B2248F" w14:textId="77777777">
                    <w:trPr>
                      <w:trHeight w:hRule="exact" w:val="286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37A70D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>r, Ph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7107BFB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71395B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2009 -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2010</w:t>
                        </w:r>
                      </w:p>
                    </w:tc>
                  </w:tr>
                  <w:tr w:rsidR="008D1CB8" w14:paraId="6FCCD5CA" w14:textId="77777777">
                    <w:trPr>
                      <w:trHeight w:hRule="exact" w:val="286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5316D40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r,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38E7EC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262100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2008 -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nt</w:t>
                        </w:r>
                      </w:p>
                    </w:tc>
                  </w:tr>
                  <w:tr w:rsidR="008D1CB8" w14:paraId="62946E0F" w14:textId="77777777">
                    <w:trPr>
                      <w:trHeight w:hRule="exact" w:val="286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328997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st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r,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D52C36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0E02F7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2009 -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nt</w:t>
                        </w:r>
                      </w:p>
                    </w:tc>
                  </w:tr>
                  <w:tr w:rsidR="008D1CB8" w14:paraId="77D09856" w14:textId="77777777">
                    <w:trPr>
                      <w:trHeight w:hRule="exact" w:val="288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4F155B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Col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tal,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II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F33114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AEB131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2007 -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</w:p>
                    </w:tc>
                  </w:tr>
                  <w:tr w:rsidR="008D1CB8" w14:paraId="315F4874" w14:textId="77777777">
                    <w:trPr>
                      <w:trHeight w:hRule="exact" w:val="286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711F0B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Ov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 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>r, Ph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C0AFF4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tor</w:t>
                        </w:r>
                      </w:p>
                    </w:tc>
                    <w:tc>
                      <w:tcPr>
                        <w:tcW w:w="2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2AFE01" w14:textId="77777777" w:rsidR="008D1CB8" w:rsidRDefault="00BF7587">
                        <w:pPr>
                          <w:spacing w:line="260" w:lineRule="exact"/>
                          <w:ind w:left="10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2006 -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</w:p>
                    </w:tc>
                  </w:tr>
                </w:tbl>
                <w:p w14:paraId="2F6B46AF" w14:textId="77777777" w:rsidR="008D1CB8" w:rsidRDefault="008D1CB8"/>
              </w:txbxContent>
            </v:textbox>
            <w10:wrap anchorx="page"/>
          </v:shape>
        </w:pict>
      </w:r>
      <w:r w:rsidRPr="00BF7587">
        <w:rPr>
          <w:rFonts w:asciiTheme="minorHAnsi" w:hAnsiTheme="minorHAnsi" w:cstheme="minorHAnsi"/>
          <w:sz w:val="22"/>
          <w:szCs w:val="22"/>
        </w:rPr>
        <w:t>More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 xml:space="preserve">than 2500 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i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ons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z w:val="22"/>
          <w:szCs w:val="22"/>
        </w:rPr>
        <w:t>in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758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nt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t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on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Medi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 </w:t>
      </w:r>
      <w:r w:rsidRPr="00BF758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F7587">
        <w:rPr>
          <w:rFonts w:asciiTheme="minorHAnsi" w:hAnsiTheme="minorHAnsi" w:cstheme="minorHAnsi"/>
          <w:sz w:val="22"/>
          <w:szCs w:val="22"/>
        </w:rPr>
        <w:t>ourn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 xml:space="preserve">ls and </w:t>
      </w:r>
      <w:r w:rsidRPr="00BF758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7587">
        <w:rPr>
          <w:rFonts w:asciiTheme="minorHAnsi" w:hAnsiTheme="minorHAnsi" w:cstheme="minorHAnsi"/>
          <w:sz w:val="22"/>
          <w:szCs w:val="22"/>
        </w:rPr>
        <w:t>ooks. Cl</w:t>
      </w:r>
      <w:r w:rsidRPr="00BF758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7587">
        <w:rPr>
          <w:rFonts w:asciiTheme="minorHAnsi" w:hAnsiTheme="minorHAnsi" w:cstheme="minorHAnsi"/>
          <w:sz w:val="22"/>
          <w:szCs w:val="22"/>
        </w:rPr>
        <w:t>nic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Tri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7587">
        <w:rPr>
          <w:rFonts w:asciiTheme="minorHAnsi" w:hAnsiTheme="minorHAnsi" w:cstheme="minorHAnsi"/>
          <w:sz w:val="22"/>
          <w:szCs w:val="22"/>
        </w:rPr>
        <w:t>l E</w:t>
      </w:r>
      <w:r w:rsidRPr="00BF758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7587">
        <w:rPr>
          <w:rFonts w:asciiTheme="minorHAnsi" w:hAnsiTheme="minorHAnsi" w:cstheme="minorHAnsi"/>
          <w:sz w:val="22"/>
          <w:szCs w:val="22"/>
        </w:rPr>
        <w:t>p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ri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7587">
        <w:rPr>
          <w:rFonts w:asciiTheme="minorHAnsi" w:hAnsiTheme="minorHAnsi" w:cstheme="minorHAnsi"/>
          <w:sz w:val="22"/>
          <w:szCs w:val="22"/>
        </w:rPr>
        <w:t>n</w:t>
      </w:r>
      <w:r w:rsidRPr="00BF758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7587">
        <w:rPr>
          <w:rFonts w:asciiTheme="minorHAnsi" w:hAnsiTheme="minorHAnsi" w:cstheme="minorHAnsi"/>
          <w:sz w:val="22"/>
          <w:szCs w:val="22"/>
        </w:rPr>
        <w:t>e</w:t>
      </w:r>
    </w:p>
    <w:sectPr w:rsidR="008D1CB8" w:rsidRPr="00BF7587">
      <w:pgSz w:w="11920" w:h="16840"/>
      <w:pgMar w:top="1340" w:right="15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C01E2"/>
    <w:multiLevelType w:val="multilevel"/>
    <w:tmpl w:val="EA4885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CB8"/>
    <w:rsid w:val="008D1CB8"/>
    <w:rsid w:val="00B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1FA69"/>
  <w15:docId w15:val="{0BC1BECF-8370-4C32-B0C1-A9F28D1D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akol@her.forthnet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2021-05-19T13:18:00Z</dcterms:created>
  <dcterms:modified xsi:type="dcterms:W3CDTF">2021-05-19T13:23:00Z</dcterms:modified>
</cp:coreProperties>
</file>